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533612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150188" w:rsidRPr="000D67AD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150188" w:rsidRPr="0042517C" w:rsidRDefault="00150188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42517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2517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F71D0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3F71D0" w:rsidRPr="003F71D0">
        <w:rPr>
          <w:b/>
          <w:snapToGrid w:val="0"/>
          <w:sz w:val="24"/>
        </w:rPr>
        <w:t xml:space="preserve">Договора </w:t>
      </w:r>
      <w:r w:rsidR="003F71D0" w:rsidRPr="003F71D0">
        <w:rPr>
          <w:b/>
          <w:snapToGrid w:val="0"/>
          <w:sz w:val="24"/>
          <w:szCs w:val="24"/>
        </w:rPr>
        <w:t xml:space="preserve">на </w:t>
      </w:r>
      <w:r w:rsidR="003F71D0" w:rsidRPr="003F71D0">
        <w:rPr>
          <w:b/>
          <w:sz w:val="24"/>
          <w:szCs w:val="24"/>
        </w:rPr>
        <w:t>поставку строительных материалов</w:t>
      </w:r>
      <w:r w:rsidR="003F71D0" w:rsidRPr="003F71D0">
        <w:rPr>
          <w:b/>
          <w:snapToGrid w:val="0"/>
          <w:sz w:val="24"/>
          <w:szCs w:val="24"/>
        </w:rPr>
        <w:t xml:space="preserve"> для нужд ПАО «МРСК Центра» (филиала </w:t>
      </w:r>
      <w:r w:rsidR="003F71D0" w:rsidRPr="003F71D0">
        <w:rPr>
          <w:b/>
          <w:sz w:val="24"/>
          <w:szCs w:val="24"/>
        </w:rPr>
        <w:t>«Воронежэнерго»</w:t>
      </w:r>
      <w:r w:rsidR="003F71D0" w:rsidRPr="003F71D0">
        <w:rPr>
          <w:b/>
          <w:snapToGrid w:val="0"/>
          <w:sz w:val="24"/>
          <w:szCs w:val="24"/>
        </w:rPr>
        <w:t>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9073D3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15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46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64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77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9073D3">
        <w:rPr>
          <w:noProof/>
        </w:rPr>
        <w:t>92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8843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8844"/>
      <w:bookmarkEnd w:id="8"/>
      <w:r w:rsidRPr="00382A07">
        <w:t>Общие сведения о процедуре запроса предложений</w:t>
      </w:r>
      <w:bookmarkEnd w:id="9"/>
    </w:p>
    <w:p w:rsidR="005B75A6" w:rsidRPr="003F71D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3F71D0">
        <w:rPr>
          <w:iCs/>
          <w:sz w:val="24"/>
          <w:szCs w:val="24"/>
        </w:rPr>
        <w:t xml:space="preserve">деятельности ПАО «МРСК Центра» </w:t>
      </w:r>
      <w:r w:rsidR="008770BA" w:rsidRPr="003F71D0">
        <w:rPr>
          <w:iCs/>
          <w:sz w:val="24"/>
          <w:szCs w:val="24"/>
        </w:rPr>
        <w:t>Горностаева</w:t>
      </w:r>
      <w:r w:rsidR="007556FF" w:rsidRPr="003F71D0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3F71D0">
        <w:rPr>
          <w:sz w:val="24"/>
          <w:szCs w:val="24"/>
        </w:rPr>
        <w:t xml:space="preserve">адрес электронной почты: </w:t>
      </w:r>
      <w:hyperlink r:id="rId18" w:history="1">
        <w:r w:rsidR="00FB1064" w:rsidRPr="003F71D0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3F71D0">
        <w:rPr>
          <w:iCs/>
          <w:sz w:val="24"/>
          <w:szCs w:val="24"/>
        </w:rPr>
        <w:t>, ответственное лицо –</w:t>
      </w:r>
      <w:r w:rsidR="00223240" w:rsidRPr="003F71D0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r w:rsidR="00223240" w:rsidRPr="003F71D0">
          <w:rPr>
            <w:rStyle w:val="a7"/>
            <w:sz w:val="24"/>
            <w:szCs w:val="24"/>
          </w:rPr>
          <w:t>Stotskaya.EY@mrsk-1.ru</w:t>
        </w:r>
      </w:hyperlink>
      <w:r w:rsidR="00223240" w:rsidRPr="003F71D0">
        <w:rPr>
          <w:rStyle w:val="a7"/>
        </w:rPr>
        <w:t>)</w:t>
      </w:r>
      <w:r w:rsidR="00223240" w:rsidRPr="003F71D0">
        <w:rPr>
          <w:rStyle w:val="a7"/>
          <w:color w:val="auto"/>
        </w:rPr>
        <w:t>)</w:t>
      </w:r>
      <w:r w:rsidR="00862664" w:rsidRPr="003F71D0">
        <w:rPr>
          <w:sz w:val="24"/>
          <w:szCs w:val="24"/>
        </w:rPr>
        <w:t xml:space="preserve"> </w:t>
      </w:r>
      <w:r w:rsidR="004B5EB3" w:rsidRPr="003F71D0">
        <w:rPr>
          <w:iCs/>
          <w:sz w:val="24"/>
          <w:szCs w:val="24"/>
        </w:rPr>
        <w:t>Извещени</w:t>
      </w:r>
      <w:r w:rsidRPr="003F71D0">
        <w:rPr>
          <w:iCs/>
          <w:sz w:val="24"/>
          <w:szCs w:val="24"/>
        </w:rPr>
        <w:t>ем</w:t>
      </w:r>
      <w:r w:rsidRPr="003F71D0">
        <w:rPr>
          <w:sz w:val="24"/>
          <w:szCs w:val="24"/>
        </w:rPr>
        <w:t xml:space="preserve"> о проведении открытого </w:t>
      </w:r>
      <w:r w:rsidRPr="003F71D0">
        <w:rPr>
          <w:iCs/>
          <w:sz w:val="24"/>
          <w:szCs w:val="24"/>
        </w:rPr>
        <w:t>запроса предложений</w:t>
      </w:r>
      <w:r w:rsidRPr="003F71D0">
        <w:rPr>
          <w:sz w:val="24"/>
          <w:szCs w:val="24"/>
        </w:rPr>
        <w:t xml:space="preserve">, опубликованным </w:t>
      </w:r>
      <w:r w:rsidRPr="003F71D0">
        <w:rPr>
          <w:b/>
          <w:sz w:val="24"/>
          <w:szCs w:val="24"/>
        </w:rPr>
        <w:t>«</w:t>
      </w:r>
      <w:r w:rsidR="003F71D0" w:rsidRPr="003F71D0">
        <w:rPr>
          <w:b/>
          <w:sz w:val="24"/>
          <w:szCs w:val="24"/>
        </w:rPr>
        <w:t>06</w:t>
      </w:r>
      <w:r w:rsidRPr="003F71D0">
        <w:rPr>
          <w:b/>
          <w:sz w:val="24"/>
          <w:szCs w:val="24"/>
        </w:rPr>
        <w:t xml:space="preserve">» </w:t>
      </w:r>
      <w:r w:rsidR="003F71D0" w:rsidRPr="003F71D0">
        <w:rPr>
          <w:b/>
          <w:sz w:val="24"/>
          <w:szCs w:val="24"/>
        </w:rPr>
        <w:t>марта</w:t>
      </w:r>
      <w:r w:rsidRPr="003F71D0">
        <w:rPr>
          <w:b/>
          <w:sz w:val="24"/>
          <w:szCs w:val="24"/>
        </w:rPr>
        <w:t xml:space="preserve"> </w:t>
      </w:r>
      <w:r w:rsidR="0042517C" w:rsidRPr="003F71D0">
        <w:rPr>
          <w:b/>
          <w:sz w:val="24"/>
          <w:szCs w:val="24"/>
        </w:rPr>
        <w:t>2018</w:t>
      </w:r>
      <w:r w:rsidRPr="003F71D0">
        <w:rPr>
          <w:b/>
          <w:sz w:val="24"/>
          <w:szCs w:val="24"/>
        </w:rPr>
        <w:t xml:space="preserve"> г.</w:t>
      </w:r>
      <w:r w:rsidRPr="003F71D0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3F71D0">
          <w:rPr>
            <w:rStyle w:val="a7"/>
            <w:color w:val="auto"/>
            <w:sz w:val="24"/>
            <w:szCs w:val="24"/>
          </w:rPr>
          <w:t>www.zakupki.</w:t>
        </w:r>
        <w:r w:rsidR="00345CCA" w:rsidRPr="003F71D0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F71D0">
          <w:rPr>
            <w:rStyle w:val="a7"/>
            <w:color w:val="auto"/>
            <w:sz w:val="24"/>
            <w:szCs w:val="24"/>
          </w:rPr>
          <w:t>.ru</w:t>
        </w:r>
      </w:hyperlink>
      <w:r w:rsidRPr="003F71D0">
        <w:rPr>
          <w:sz w:val="24"/>
          <w:szCs w:val="24"/>
        </w:rPr>
        <w:t>),</w:t>
      </w:r>
      <w:r w:rsidR="009D7F01" w:rsidRPr="003F71D0">
        <w:rPr>
          <w:iCs/>
          <w:sz w:val="24"/>
          <w:szCs w:val="24"/>
        </w:rPr>
        <w:t xml:space="preserve"> </w:t>
      </w:r>
      <w:r w:rsidR="009D7F01" w:rsidRPr="003F71D0">
        <w:rPr>
          <w:sz w:val="24"/>
          <w:szCs w:val="24"/>
        </w:rPr>
        <w:t xml:space="preserve">на сайте </w:t>
      </w:r>
      <w:r w:rsidR="007556FF" w:rsidRPr="003F71D0">
        <w:rPr>
          <w:iCs/>
          <w:sz w:val="24"/>
          <w:szCs w:val="24"/>
        </w:rPr>
        <w:t>ПАО «МРСК Центра»</w:t>
      </w:r>
      <w:r w:rsidR="009D7F01" w:rsidRPr="003F71D0">
        <w:rPr>
          <w:sz w:val="24"/>
          <w:szCs w:val="24"/>
        </w:rPr>
        <w:t xml:space="preserve"> (</w:t>
      </w:r>
      <w:hyperlink r:id="rId21" w:history="1">
        <w:r w:rsidR="007556FF" w:rsidRPr="003F71D0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3F71D0">
        <w:rPr>
          <w:sz w:val="24"/>
          <w:szCs w:val="24"/>
        </w:rPr>
        <w:t>)</w:t>
      </w:r>
      <w:r w:rsidR="00702B2C" w:rsidRPr="003F71D0">
        <w:rPr>
          <w:sz w:val="24"/>
          <w:szCs w:val="24"/>
        </w:rPr>
        <w:t xml:space="preserve">, на сайте ЭТП, указанном в п. </w:t>
      </w:r>
      <w:r w:rsidR="00007625" w:rsidRPr="003F71D0">
        <w:fldChar w:fldCharType="begin"/>
      </w:r>
      <w:r w:rsidR="00007625" w:rsidRPr="003F71D0">
        <w:instrText xml:space="preserve"> REF _Ref440269836 \r \h  \* MERGEFORMAT </w:instrText>
      </w:r>
      <w:r w:rsidR="00007625" w:rsidRPr="003F71D0">
        <w:fldChar w:fldCharType="separate"/>
      </w:r>
      <w:r w:rsidR="006305A1" w:rsidRPr="003F71D0">
        <w:rPr>
          <w:sz w:val="24"/>
          <w:szCs w:val="24"/>
        </w:rPr>
        <w:t>1.1.2</w:t>
      </w:r>
      <w:r w:rsidR="00007625" w:rsidRPr="003F71D0">
        <w:fldChar w:fldCharType="end"/>
      </w:r>
      <w:r w:rsidR="00702B2C" w:rsidRPr="003F71D0">
        <w:rPr>
          <w:sz w:val="24"/>
          <w:szCs w:val="24"/>
        </w:rPr>
        <w:t xml:space="preserve"> настоящей Документации, </w:t>
      </w:r>
      <w:r w:rsidR="009A7733" w:rsidRPr="003F71D0">
        <w:rPr>
          <w:iCs/>
          <w:sz w:val="24"/>
          <w:szCs w:val="24"/>
        </w:rPr>
        <w:t xml:space="preserve"> </w:t>
      </w:r>
      <w:r w:rsidRPr="003F71D0">
        <w:rPr>
          <w:iCs/>
          <w:sz w:val="24"/>
          <w:szCs w:val="24"/>
        </w:rPr>
        <w:t>приг</w:t>
      </w:r>
      <w:r w:rsidRPr="003F71D0">
        <w:rPr>
          <w:sz w:val="24"/>
          <w:szCs w:val="24"/>
        </w:rPr>
        <w:t>ласило юридических лиц</w:t>
      </w:r>
      <w:r w:rsidR="005B75A6" w:rsidRPr="003F71D0">
        <w:rPr>
          <w:sz w:val="24"/>
          <w:szCs w:val="24"/>
        </w:rPr>
        <w:t xml:space="preserve"> и физических лиц (в т.</w:t>
      </w:r>
      <w:r w:rsidR="003129D4" w:rsidRPr="003F71D0">
        <w:rPr>
          <w:sz w:val="24"/>
          <w:szCs w:val="24"/>
        </w:rPr>
        <w:t xml:space="preserve"> </w:t>
      </w:r>
      <w:r w:rsidR="005B75A6" w:rsidRPr="003F71D0">
        <w:rPr>
          <w:sz w:val="24"/>
          <w:szCs w:val="24"/>
        </w:rPr>
        <w:t>ч. индивидуальных предпринимателей)</w:t>
      </w:r>
      <w:r w:rsidR="00D5297B" w:rsidRPr="003F71D0">
        <w:rPr>
          <w:sz w:val="24"/>
          <w:szCs w:val="24"/>
        </w:rPr>
        <w:t xml:space="preserve">, 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3F71D0">
        <w:rPr>
          <w:sz w:val="24"/>
          <w:szCs w:val="24"/>
        </w:rPr>
        <w:t>(далее –</w:t>
      </w:r>
      <w:r w:rsidR="00D15381" w:rsidRPr="00382A07">
        <w:rPr>
          <w:sz w:val="24"/>
          <w:szCs w:val="24"/>
        </w:rPr>
        <w:t xml:space="preserve">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право заключения </w:t>
      </w:r>
      <w:r w:rsidR="003F71D0" w:rsidRPr="00637E4D">
        <w:rPr>
          <w:snapToGrid w:val="0"/>
          <w:sz w:val="24"/>
        </w:rPr>
        <w:t xml:space="preserve">Договора </w:t>
      </w:r>
      <w:r w:rsidR="003F71D0" w:rsidRPr="007270EF">
        <w:rPr>
          <w:snapToGrid w:val="0"/>
          <w:sz w:val="24"/>
          <w:szCs w:val="24"/>
        </w:rPr>
        <w:t xml:space="preserve">на </w:t>
      </w:r>
      <w:r w:rsidR="003F71D0" w:rsidRPr="007270EF">
        <w:rPr>
          <w:sz w:val="24"/>
          <w:szCs w:val="24"/>
        </w:rPr>
        <w:t>поставку строительных материалов</w:t>
      </w:r>
      <w:r w:rsidR="00702B2C" w:rsidRPr="00382A07">
        <w:rPr>
          <w:sz w:val="24"/>
          <w:szCs w:val="24"/>
        </w:rPr>
        <w:t xml:space="preserve"> для нужд ПАО «МРСК </w:t>
      </w:r>
      <w:r w:rsidR="00702B2C" w:rsidRPr="003F71D0">
        <w:rPr>
          <w:sz w:val="24"/>
          <w:szCs w:val="24"/>
        </w:rPr>
        <w:t xml:space="preserve">Центра» </w:t>
      </w:r>
      <w:r w:rsidR="00862664" w:rsidRPr="003F71D0">
        <w:rPr>
          <w:sz w:val="24"/>
          <w:szCs w:val="24"/>
        </w:rPr>
        <w:t>(филиала «Воронежэнерго», расположенного по адресу: РФ, 394033,</w:t>
      </w:r>
      <w:r w:rsidR="003F71D0" w:rsidRPr="003F71D0">
        <w:rPr>
          <w:sz w:val="24"/>
          <w:szCs w:val="24"/>
        </w:rPr>
        <w:t xml:space="preserve"> г. Воронеж, ул. Арзамасская, 2</w:t>
      </w:r>
      <w:r w:rsidR="00862664" w:rsidRPr="003F71D0">
        <w:rPr>
          <w:sz w:val="24"/>
          <w:szCs w:val="24"/>
        </w:rPr>
        <w:t>)</w:t>
      </w:r>
      <w:r w:rsidRPr="003F71D0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3F71D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3F71D0">
        <w:rPr>
          <w:sz w:val="24"/>
          <w:szCs w:val="24"/>
        </w:rPr>
        <w:t xml:space="preserve">Настоящий </w:t>
      </w:r>
      <w:r w:rsidR="004B5EB3" w:rsidRPr="003F71D0">
        <w:rPr>
          <w:sz w:val="24"/>
          <w:szCs w:val="24"/>
        </w:rPr>
        <w:t>З</w:t>
      </w:r>
      <w:r w:rsidRPr="003F71D0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3F71D0">
        <w:rPr>
          <w:sz w:val="24"/>
          <w:szCs w:val="24"/>
        </w:rPr>
        <w:t>электронной торговой площадк</w:t>
      </w:r>
      <w:r w:rsidR="00414AB1" w:rsidRPr="003F71D0">
        <w:rPr>
          <w:sz w:val="24"/>
          <w:szCs w:val="24"/>
        </w:rPr>
        <w:t>и</w:t>
      </w:r>
      <w:r w:rsidR="00702B2C" w:rsidRPr="003F71D0">
        <w:rPr>
          <w:sz w:val="24"/>
          <w:szCs w:val="24"/>
        </w:rPr>
        <w:t xml:space="preserve"> </w:t>
      </w:r>
      <w:r w:rsidR="000D70B6" w:rsidRPr="003F71D0">
        <w:rPr>
          <w:sz w:val="24"/>
          <w:szCs w:val="24"/>
        </w:rPr>
        <w:t>П</w:t>
      </w:r>
      <w:r w:rsidR="00702B2C" w:rsidRPr="003F71D0">
        <w:rPr>
          <w:sz w:val="24"/>
          <w:szCs w:val="24"/>
        </w:rPr>
        <w:t xml:space="preserve">АО «Россети» </w:t>
      </w:r>
      <w:hyperlink r:id="rId22" w:history="1">
        <w:r w:rsidR="00702B2C" w:rsidRPr="003F71D0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3F71D0">
        <w:rPr>
          <w:sz w:val="24"/>
          <w:szCs w:val="24"/>
        </w:rPr>
        <w:t xml:space="preserve"> (далее — ЭТП)</w:t>
      </w:r>
      <w:r w:rsidR="005B75A6" w:rsidRPr="003F71D0">
        <w:rPr>
          <w:sz w:val="24"/>
          <w:szCs w:val="24"/>
        </w:rPr>
        <w:t>.</w:t>
      </w:r>
      <w:bookmarkEnd w:id="14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382A07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Pr="00382A07">
        <w:rPr>
          <w:sz w:val="24"/>
          <w:szCs w:val="24"/>
        </w:rPr>
        <w:t xml:space="preserve"> </w:t>
      </w:r>
      <w:r w:rsidR="00702B2C" w:rsidRPr="00382A07">
        <w:rPr>
          <w:iCs/>
          <w:sz w:val="24"/>
          <w:szCs w:val="24"/>
        </w:rPr>
        <w:t>ПАО «МРСК Центра».</w:t>
      </w:r>
      <w:r w:rsidRPr="00382A07">
        <w:rPr>
          <w:rStyle w:val="aa"/>
          <w:sz w:val="24"/>
          <w:szCs w:val="24"/>
        </w:rPr>
        <w:t xml:space="preserve"> 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3F71D0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право заключения </w:t>
      </w:r>
      <w:bookmarkEnd w:id="17"/>
      <w:r w:rsidR="003F71D0" w:rsidRPr="00637E4D">
        <w:rPr>
          <w:snapToGrid w:val="0"/>
          <w:sz w:val="24"/>
        </w:rPr>
        <w:t xml:space="preserve">Договора </w:t>
      </w:r>
      <w:r w:rsidR="003F71D0" w:rsidRPr="007270EF">
        <w:rPr>
          <w:snapToGrid w:val="0"/>
          <w:sz w:val="24"/>
          <w:szCs w:val="24"/>
        </w:rPr>
        <w:t xml:space="preserve">на </w:t>
      </w:r>
      <w:r w:rsidR="003F71D0" w:rsidRPr="007270EF">
        <w:rPr>
          <w:sz w:val="24"/>
          <w:szCs w:val="24"/>
        </w:rPr>
        <w:t>поставку строительных материалов</w:t>
      </w:r>
      <w:r w:rsidR="003F71D0" w:rsidRPr="007270EF">
        <w:rPr>
          <w:snapToGrid w:val="0"/>
          <w:sz w:val="24"/>
          <w:szCs w:val="24"/>
        </w:rPr>
        <w:t xml:space="preserve"> для нужд ПАО «</w:t>
      </w:r>
      <w:r w:rsidR="003F71D0" w:rsidRPr="00753D99">
        <w:rPr>
          <w:snapToGrid w:val="0"/>
          <w:sz w:val="24"/>
          <w:szCs w:val="24"/>
        </w:rPr>
        <w:t xml:space="preserve">МРСК </w:t>
      </w:r>
      <w:r w:rsidR="003F71D0" w:rsidRPr="003F71D0">
        <w:rPr>
          <w:snapToGrid w:val="0"/>
          <w:sz w:val="24"/>
          <w:szCs w:val="24"/>
        </w:rPr>
        <w:t xml:space="preserve">Центра» (филиала </w:t>
      </w:r>
      <w:r w:rsidR="003F71D0" w:rsidRPr="003F71D0">
        <w:rPr>
          <w:sz w:val="24"/>
          <w:szCs w:val="24"/>
        </w:rPr>
        <w:t>«Воронежэнерго»</w:t>
      </w:r>
      <w:r w:rsidR="003F71D0" w:rsidRPr="003F71D0">
        <w:rPr>
          <w:snapToGrid w:val="0"/>
          <w:sz w:val="24"/>
          <w:szCs w:val="24"/>
        </w:rPr>
        <w:t>)</w:t>
      </w:r>
      <w:r w:rsidR="00702B2C" w:rsidRPr="003F71D0">
        <w:rPr>
          <w:sz w:val="24"/>
          <w:szCs w:val="24"/>
        </w:rPr>
        <w:t>.</w:t>
      </w:r>
    </w:p>
    <w:p w:rsidR="008C4223" w:rsidRPr="003F71D0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F71D0">
        <w:rPr>
          <w:sz w:val="24"/>
          <w:szCs w:val="24"/>
        </w:rPr>
        <w:t xml:space="preserve">Количество лотов: </w:t>
      </w:r>
      <w:r w:rsidRPr="003F71D0">
        <w:rPr>
          <w:b/>
          <w:sz w:val="24"/>
          <w:szCs w:val="24"/>
        </w:rPr>
        <w:t>1 (один)</w:t>
      </w:r>
      <w:r w:rsidRPr="003F71D0">
        <w:rPr>
          <w:sz w:val="24"/>
          <w:szCs w:val="24"/>
        </w:rPr>
        <w:t>.</w:t>
      </w:r>
    </w:p>
    <w:bookmarkEnd w:id="18"/>
    <w:p w:rsidR="009D7F01" w:rsidRPr="003F71D0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F71D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F71D0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F71D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F71D0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F71D0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F71D0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F71D0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F71D0">
        <w:rPr>
          <w:sz w:val="24"/>
          <w:szCs w:val="24"/>
          <w:lang w:eastAsia="ru-RU"/>
        </w:rPr>
        <w:t>.</w:t>
      </w:r>
    </w:p>
    <w:p w:rsidR="00804801" w:rsidRPr="003F71D0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F71D0">
        <w:rPr>
          <w:sz w:val="24"/>
          <w:szCs w:val="24"/>
        </w:rPr>
        <w:t>Частичное выполнение</w:t>
      </w:r>
      <w:r w:rsidR="002946EF" w:rsidRPr="003F71D0">
        <w:rPr>
          <w:sz w:val="24"/>
          <w:szCs w:val="24"/>
        </w:rPr>
        <w:t xml:space="preserve"> </w:t>
      </w:r>
      <w:r w:rsidR="004D17BD" w:rsidRPr="003F71D0">
        <w:rPr>
          <w:sz w:val="24"/>
          <w:szCs w:val="24"/>
        </w:rPr>
        <w:t xml:space="preserve">поставок, </w:t>
      </w:r>
      <w:r w:rsidR="00AD3EBC" w:rsidRPr="003F71D0">
        <w:rPr>
          <w:sz w:val="24"/>
          <w:szCs w:val="24"/>
        </w:rPr>
        <w:t>работ (услуг)</w:t>
      </w:r>
      <w:r w:rsidRPr="003F71D0">
        <w:rPr>
          <w:sz w:val="24"/>
          <w:szCs w:val="24"/>
        </w:rPr>
        <w:t xml:space="preserve"> не допускается.</w:t>
      </w:r>
    </w:p>
    <w:p w:rsidR="00717F60" w:rsidRPr="003F71D0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F71D0">
        <w:rPr>
          <w:sz w:val="24"/>
          <w:szCs w:val="24"/>
        </w:rPr>
        <w:t>Сроки</w:t>
      </w:r>
      <w:r w:rsidR="00717F60" w:rsidRPr="003F71D0">
        <w:rPr>
          <w:sz w:val="24"/>
          <w:szCs w:val="24"/>
        </w:rPr>
        <w:t xml:space="preserve"> </w:t>
      </w:r>
      <w:r w:rsidR="002946EF" w:rsidRPr="003F71D0">
        <w:rPr>
          <w:sz w:val="24"/>
          <w:szCs w:val="24"/>
        </w:rPr>
        <w:t>выполнения</w:t>
      </w:r>
      <w:r w:rsidR="002946EF" w:rsidRPr="00382A07">
        <w:rPr>
          <w:sz w:val="24"/>
          <w:szCs w:val="24"/>
        </w:rPr>
        <w:t xml:space="preserve"> </w:t>
      </w:r>
      <w:r w:rsidR="00702B2C" w:rsidRPr="00382A07">
        <w:rPr>
          <w:sz w:val="24"/>
          <w:szCs w:val="24"/>
        </w:rPr>
        <w:t>поставок</w:t>
      </w:r>
      <w:r w:rsidR="00717F60" w:rsidRPr="00382A07">
        <w:rPr>
          <w:sz w:val="24"/>
          <w:szCs w:val="24"/>
        </w:rPr>
        <w:t xml:space="preserve">: </w:t>
      </w:r>
      <w:r w:rsidR="003F71D0" w:rsidRPr="003F71D0">
        <w:rPr>
          <w:sz w:val="24"/>
          <w:szCs w:val="24"/>
        </w:rPr>
        <w:t xml:space="preserve">с момента заключения договора до </w:t>
      </w:r>
      <w:r w:rsidR="003F71D0" w:rsidRPr="003F71D0">
        <w:rPr>
          <w:sz w:val="24"/>
          <w:szCs w:val="24"/>
        </w:rPr>
        <w:t>30.06.2018</w:t>
      </w:r>
      <w:r w:rsidR="003F71D0" w:rsidRPr="003F71D0">
        <w:rPr>
          <w:sz w:val="24"/>
          <w:szCs w:val="24"/>
        </w:rPr>
        <w:t>г</w:t>
      </w:r>
      <w:r w:rsidR="00717F60" w:rsidRPr="003F71D0">
        <w:rPr>
          <w:sz w:val="24"/>
          <w:szCs w:val="24"/>
        </w:rPr>
        <w:t>.</w:t>
      </w:r>
      <w:bookmarkEnd w:id="19"/>
    </w:p>
    <w:p w:rsidR="008D2928" w:rsidRPr="003F71D0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3F71D0">
        <w:rPr>
          <w:sz w:val="24"/>
          <w:szCs w:val="24"/>
        </w:rPr>
        <w:t xml:space="preserve">Отгрузочные реквизиты/базис поставки: </w:t>
      </w:r>
      <w:r w:rsidR="008D2928" w:rsidRPr="003F71D0">
        <w:rPr>
          <w:sz w:val="24"/>
          <w:szCs w:val="24"/>
        </w:rPr>
        <w:t xml:space="preserve">на условиях DDP (Согласно ИНКОТЕРМС </w:t>
      </w:r>
      <w:r w:rsidR="00DA1402" w:rsidRPr="003F71D0">
        <w:rPr>
          <w:sz w:val="24"/>
          <w:szCs w:val="24"/>
        </w:rPr>
        <w:t>2010</w:t>
      </w:r>
      <w:r w:rsidR="003F71D0" w:rsidRPr="003F71D0">
        <w:rPr>
          <w:sz w:val="24"/>
          <w:szCs w:val="24"/>
        </w:rPr>
        <w:t>) по адресу</w:t>
      </w:r>
      <w:r w:rsidR="008D2928" w:rsidRPr="003F71D0">
        <w:rPr>
          <w:sz w:val="24"/>
          <w:szCs w:val="24"/>
        </w:rPr>
        <w:t>:</w:t>
      </w:r>
      <w:bookmarkEnd w:id="20"/>
      <w:r w:rsidR="002556E6" w:rsidRPr="003F71D0">
        <w:rPr>
          <w:sz w:val="24"/>
          <w:szCs w:val="24"/>
        </w:rPr>
        <w:t xml:space="preserve"> </w:t>
      </w:r>
      <w:r w:rsidR="003F71D0" w:rsidRPr="003F71D0">
        <w:rPr>
          <w:sz w:val="24"/>
          <w:szCs w:val="24"/>
        </w:rPr>
        <w:t>РФ, 394026, г. Воронеж, ул. 9 Января, 205 (Центральный склад)</w:t>
      </w:r>
      <w:r w:rsidR="002556E6" w:rsidRPr="003F71D0">
        <w:rPr>
          <w:sz w:val="24"/>
          <w:szCs w:val="24"/>
        </w:rPr>
        <w:t>.</w:t>
      </w:r>
    </w:p>
    <w:p w:rsidR="00717F60" w:rsidRPr="00D5297B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F71D0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D5297B" w:rsidRPr="003F71D0">
        <w:rPr>
          <w:iCs/>
          <w:sz w:val="24"/>
          <w:szCs w:val="24"/>
        </w:rPr>
        <w:t>календарных</w:t>
      </w:r>
      <w:r w:rsidRPr="003F71D0">
        <w:rPr>
          <w:iCs/>
          <w:sz w:val="24"/>
          <w:szCs w:val="24"/>
        </w:rPr>
        <w:t xml:space="preserve"> дней с момента  подписания</w:t>
      </w:r>
      <w:r w:rsidRPr="00D5297B">
        <w:rPr>
          <w:iCs/>
          <w:sz w:val="24"/>
          <w:szCs w:val="24"/>
        </w:rPr>
        <w:t xml:space="preserve"> Сторонами накладной, предоставления счета-фактуры  и иных документов, предусмотренных договором</w:t>
      </w:r>
      <w:bookmarkEnd w:id="21"/>
      <w:r w:rsidR="0035634C" w:rsidRPr="00D5297B">
        <w:rPr>
          <w:iCs/>
          <w:sz w:val="24"/>
          <w:szCs w:val="24"/>
        </w:rPr>
        <w:t>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5297B">
        <w:rPr>
          <w:iCs/>
          <w:sz w:val="24"/>
          <w:szCs w:val="24"/>
        </w:rPr>
        <w:t xml:space="preserve">Порядок проведения </w:t>
      </w:r>
      <w:r w:rsidR="00C05EF6" w:rsidRPr="00D5297B">
        <w:rPr>
          <w:iCs/>
          <w:sz w:val="24"/>
          <w:szCs w:val="24"/>
        </w:rPr>
        <w:t>запроса</w:t>
      </w:r>
      <w:r w:rsidR="00C05EF6" w:rsidRPr="00382A07">
        <w:rPr>
          <w:iCs/>
          <w:sz w:val="24"/>
          <w:szCs w:val="24"/>
        </w:rPr>
        <w:t xml:space="preserve">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6305A1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ом(</w:t>
      </w:r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r w:rsidRPr="00382A07">
        <w:rPr>
          <w:sz w:val="24"/>
          <w:szCs w:val="24"/>
        </w:rPr>
        <w:t>ях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1.1.5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1.1.6</w:t>
      </w:r>
      <w:r w:rsidR="00007625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07625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8845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8846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8847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8848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8849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6305A1" w:rsidRPr="006305A1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6305A1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8856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8857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6305A1" w:rsidRPr="006305A1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8864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8865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6305A1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887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8877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8878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07625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Документ(ы) в соответствии с 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07625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_Ref440274913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r w:rsidR="00F463E8" w:rsidRPr="00382A07">
        <w:rPr>
          <w:sz w:val="24"/>
          <w:szCs w:val="24"/>
        </w:rPr>
        <w:t xml:space="preserve">пп.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6305A1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>, или надлежащим образом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8884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8885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410"/>
    </w:p>
    <w:p w:rsidR="00717F60" w:rsidRPr="003F71D0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3F71D0">
        <w:rPr>
          <w:b/>
          <w:bCs w:val="0"/>
          <w:sz w:val="24"/>
          <w:szCs w:val="24"/>
          <w:u w:val="single"/>
        </w:rPr>
        <w:t>По Лоту №1:</w:t>
      </w:r>
      <w:r w:rsidR="00717F60" w:rsidRPr="003F71D0">
        <w:rPr>
          <w:bCs w:val="0"/>
          <w:sz w:val="24"/>
          <w:szCs w:val="24"/>
        </w:rPr>
        <w:t xml:space="preserve"> </w:t>
      </w:r>
      <w:r w:rsidR="003F71D0" w:rsidRPr="003F71D0">
        <w:rPr>
          <w:b/>
          <w:bCs w:val="0"/>
          <w:sz w:val="24"/>
          <w:szCs w:val="24"/>
        </w:rPr>
        <w:t>4 988 726,00</w:t>
      </w:r>
      <w:r w:rsidR="003F71D0" w:rsidRPr="003F71D0">
        <w:rPr>
          <w:sz w:val="24"/>
          <w:szCs w:val="24"/>
        </w:rPr>
        <w:t xml:space="preserve"> (четыре миллиона девятьсот восемьдесят восемь тысяч семьсот двадцать шесть) рублей 00 копеек РФ, без учета НДС; НДС составляет </w:t>
      </w:r>
      <w:r w:rsidR="003F71D0" w:rsidRPr="003F71D0">
        <w:rPr>
          <w:b/>
          <w:bCs w:val="0"/>
          <w:sz w:val="24"/>
          <w:szCs w:val="24"/>
        </w:rPr>
        <w:t>897 970,68</w:t>
      </w:r>
      <w:r w:rsidR="003F71D0" w:rsidRPr="003F71D0">
        <w:rPr>
          <w:sz w:val="24"/>
          <w:szCs w:val="24"/>
        </w:rPr>
        <w:t xml:space="preserve"> (восемьсот девяносто семь тысяч девятьсот семьдесят) рублей 68 копеек РФ; </w:t>
      </w:r>
      <w:r w:rsidR="003F71D0" w:rsidRPr="003F71D0">
        <w:rPr>
          <w:b/>
          <w:bCs w:val="0"/>
          <w:sz w:val="24"/>
          <w:szCs w:val="24"/>
        </w:rPr>
        <w:t>5 886 696,68</w:t>
      </w:r>
      <w:r w:rsidR="003F71D0" w:rsidRPr="003F71D0">
        <w:rPr>
          <w:sz w:val="24"/>
          <w:szCs w:val="24"/>
        </w:rPr>
        <w:t xml:space="preserve"> (пять миллионов восемьсот восемьдесят шесть тысяч шестьсот девяносто шесть) рублей 68 копеек РФ, с учетом НДС</w:t>
      </w:r>
      <w:r w:rsidR="003F71D0" w:rsidRPr="003F71D0">
        <w:rPr>
          <w:sz w:val="24"/>
          <w:szCs w:val="24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8886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</w:t>
      </w:r>
      <w:r w:rsidRPr="00D5297B">
        <w:rPr>
          <w:bCs w:val="0"/>
          <w:sz w:val="24"/>
          <w:szCs w:val="24"/>
        </w:rPr>
        <w:t xml:space="preserve">может любое юридическое, физическое лицо </w:t>
      </w:r>
      <w:r w:rsidR="00E71628" w:rsidRPr="00D5297B">
        <w:rPr>
          <w:bCs w:val="0"/>
          <w:sz w:val="24"/>
          <w:szCs w:val="24"/>
        </w:rPr>
        <w:t>(в т.</w:t>
      </w:r>
      <w:r w:rsidR="003129D4" w:rsidRPr="00D5297B">
        <w:rPr>
          <w:bCs w:val="0"/>
          <w:sz w:val="24"/>
          <w:szCs w:val="24"/>
        </w:rPr>
        <w:t xml:space="preserve"> </w:t>
      </w:r>
      <w:r w:rsidR="00E71628" w:rsidRPr="00D5297B">
        <w:rPr>
          <w:bCs w:val="0"/>
          <w:sz w:val="24"/>
          <w:szCs w:val="24"/>
        </w:rPr>
        <w:t xml:space="preserve">ч. </w:t>
      </w:r>
      <w:r w:rsidRPr="00D5297B">
        <w:rPr>
          <w:bCs w:val="0"/>
          <w:sz w:val="24"/>
          <w:szCs w:val="24"/>
        </w:rPr>
        <w:t>индивидуальный предприниматель</w:t>
      </w:r>
      <w:r w:rsidR="00E71628" w:rsidRPr="00D5297B">
        <w:rPr>
          <w:bCs w:val="0"/>
          <w:sz w:val="24"/>
          <w:szCs w:val="24"/>
        </w:rPr>
        <w:t>)</w:t>
      </w:r>
      <w:r w:rsidR="00D5297B" w:rsidRPr="00D5297B">
        <w:rPr>
          <w:bCs w:val="0"/>
          <w:sz w:val="24"/>
          <w:szCs w:val="24"/>
        </w:rPr>
        <w:t>,</w:t>
      </w:r>
      <w:r w:rsidR="00D5297B" w:rsidRPr="00D5297B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D5297B">
        <w:rPr>
          <w:bCs w:val="0"/>
          <w:sz w:val="24"/>
          <w:szCs w:val="24"/>
        </w:rPr>
        <w:t xml:space="preserve">. </w:t>
      </w:r>
      <w:r w:rsidR="003F330D" w:rsidRPr="00D5297B">
        <w:rPr>
          <w:bCs w:val="0"/>
          <w:sz w:val="24"/>
          <w:szCs w:val="24"/>
        </w:rPr>
        <w:t>Привлечение со</w:t>
      </w:r>
      <w:r w:rsidR="00036006" w:rsidRPr="00D5297B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D5297B">
        <w:fldChar w:fldCharType="begin"/>
      </w:r>
      <w:r w:rsidR="00007625" w:rsidRPr="00D5297B">
        <w:instrText xml:space="preserve"> REF _Ref440271628 \r \h  \* MERGEFORMAT </w:instrText>
      </w:r>
      <w:r w:rsidR="00007625" w:rsidRPr="00D5297B">
        <w:fldChar w:fldCharType="separate"/>
      </w:r>
      <w:r w:rsidR="006305A1" w:rsidRPr="00D5297B">
        <w:rPr>
          <w:bCs w:val="0"/>
          <w:sz w:val="24"/>
          <w:szCs w:val="24"/>
        </w:rPr>
        <w:t>3.3.9</w:t>
      </w:r>
      <w:r w:rsidR="00007625" w:rsidRPr="00D5297B">
        <w:fldChar w:fldCharType="end"/>
      </w:r>
      <w:r w:rsidR="00036006" w:rsidRPr="00D5297B">
        <w:rPr>
          <w:bCs w:val="0"/>
          <w:sz w:val="24"/>
          <w:szCs w:val="24"/>
        </w:rPr>
        <w:t xml:space="preserve"> не допускается. </w:t>
      </w:r>
      <w:r w:rsidRPr="00D5297B">
        <w:rPr>
          <w:bCs w:val="0"/>
          <w:sz w:val="24"/>
          <w:szCs w:val="24"/>
        </w:rPr>
        <w:t>Дополнительные</w:t>
      </w:r>
      <w:r w:rsidRPr="00382A07">
        <w:rPr>
          <w:bCs w:val="0"/>
          <w:sz w:val="24"/>
          <w:szCs w:val="24"/>
        </w:rPr>
        <w:t xml:space="preserve">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 xml:space="preserve">).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D5297B" w:rsidRPr="00D5297B" w:rsidRDefault="00D5297B" w:rsidP="00D5297B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5297B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5297B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</w:t>
      </w:r>
      <w:r w:rsidRPr="00382A07">
        <w:rPr>
          <w:sz w:val="24"/>
          <w:szCs w:val="24"/>
          <w:lang w:eastAsia="ru-RU"/>
        </w:rPr>
        <w:t xml:space="preserve"> требованиям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r w:rsidRPr="00382A07">
        <w:rPr>
          <w:sz w:val="24"/>
          <w:szCs w:val="24"/>
          <w:lang w:eastAsia="ru-RU"/>
        </w:rPr>
        <w:t>ях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ого(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</w:t>
      </w:r>
      <w:r w:rsidRPr="00382A07">
        <w:rPr>
          <w:sz w:val="24"/>
          <w:szCs w:val="24"/>
        </w:rPr>
        <w:lastRenderedPageBreak/>
        <w:t>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7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5.11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382A07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</w:t>
      </w:r>
      <w:r w:rsidRPr="00382A07">
        <w:rPr>
          <w:sz w:val="24"/>
          <w:szCs w:val="24"/>
        </w:rPr>
        <w:lastRenderedPageBreak/>
        <w:t>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r w:rsidR="005436EC" w:rsidRPr="00382A07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Word</w:t>
      </w:r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 xml:space="preserve">другие документальные доказательства </w:t>
      </w:r>
      <w:r w:rsidRPr="00A80C89">
        <w:rPr>
          <w:sz w:val="24"/>
          <w:szCs w:val="24"/>
        </w:rPr>
        <w:lastRenderedPageBreak/>
        <w:t>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(Примечание: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случае,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8887"/>
      <w:r w:rsidRPr="00382A07">
        <w:rPr>
          <w:szCs w:val="24"/>
        </w:rPr>
        <w:t xml:space="preserve">Привлечение </w:t>
      </w:r>
      <w:bookmarkEnd w:id="443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r w:rsidR="005B074F" w:rsidRPr="00382A07">
        <w:rPr>
          <w:bCs w:val="0"/>
          <w:sz w:val="24"/>
          <w:szCs w:val="24"/>
        </w:rPr>
        <w:t>сопоставщиков</w:t>
      </w:r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lastRenderedPageBreak/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00762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>. Документы, указанные в пп</w:t>
      </w:r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6305A1" w:rsidRPr="006305A1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указанных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8889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8891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8892"/>
      <w:r w:rsidRPr="00382A07">
        <w:rPr>
          <w:bCs w:val="0"/>
          <w:szCs w:val="24"/>
          <w:lang w:eastAsia="ru-RU"/>
        </w:rPr>
        <w:t xml:space="preserve">Обеспечение </w:t>
      </w:r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5297B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</w:t>
      </w:r>
      <w:r w:rsidR="00932C0A" w:rsidRPr="00D5297B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D5297B">
        <w:rPr>
          <w:bCs w:val="0"/>
          <w:sz w:val="24"/>
          <w:szCs w:val="24"/>
        </w:rPr>
        <w:t>запросе предложений</w:t>
      </w:r>
      <w:r w:rsidR="00932C0A" w:rsidRPr="00D5297B">
        <w:rPr>
          <w:bCs w:val="0"/>
          <w:sz w:val="24"/>
          <w:szCs w:val="24"/>
        </w:rPr>
        <w:t xml:space="preserve"> и подачей </w:t>
      </w:r>
      <w:r w:rsidR="004B5EB3" w:rsidRPr="00D5297B">
        <w:rPr>
          <w:bCs w:val="0"/>
          <w:sz w:val="24"/>
          <w:szCs w:val="24"/>
        </w:rPr>
        <w:t>Заявк</w:t>
      </w:r>
      <w:r w:rsidR="00932C0A" w:rsidRPr="00D5297B">
        <w:rPr>
          <w:bCs w:val="0"/>
          <w:sz w:val="24"/>
          <w:szCs w:val="24"/>
        </w:rPr>
        <w:t xml:space="preserve">и, </w:t>
      </w:r>
      <w:r w:rsidR="00D5297B" w:rsidRPr="00D5297B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D5297B">
        <w:rPr>
          <w:bCs w:val="0"/>
          <w:sz w:val="24"/>
          <w:szCs w:val="24"/>
        </w:rPr>
        <w:t xml:space="preserve">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5297B">
        <w:rPr>
          <w:sz w:val="24"/>
          <w:szCs w:val="24"/>
        </w:rPr>
        <w:t xml:space="preserve">Обеспечение исполнения обязательств Участника может предоставляться </w:t>
      </w:r>
      <w:r w:rsidRPr="00D5297B">
        <w:rPr>
          <w:sz w:val="24"/>
          <w:szCs w:val="24"/>
        </w:rPr>
        <w:lastRenderedPageBreak/>
        <w:t xml:space="preserve">Участником в форме соглашения о неустойке (п. </w:t>
      </w:r>
      <w:r w:rsidR="00007625" w:rsidRPr="00D5297B">
        <w:fldChar w:fldCharType="begin"/>
      </w:r>
      <w:r w:rsidR="00007625" w:rsidRPr="00D5297B">
        <w:instrText xml:space="preserve"> REF _Ref467168844 \r \h  \* MERGEFORMAT </w:instrText>
      </w:r>
      <w:r w:rsidR="00007625" w:rsidRPr="00D5297B">
        <w:fldChar w:fldCharType="separate"/>
      </w:r>
      <w:r w:rsidR="006305A1" w:rsidRPr="00D5297B">
        <w:rPr>
          <w:sz w:val="24"/>
          <w:szCs w:val="24"/>
        </w:rPr>
        <w:t>3.3.14.3</w:t>
      </w:r>
      <w:r w:rsidR="00007625" w:rsidRPr="00D5297B">
        <w:fldChar w:fldCharType="end"/>
      </w:r>
      <w:r w:rsidRPr="00D5297B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D5297B">
        <w:fldChar w:fldCharType="begin"/>
      </w:r>
      <w:r w:rsidR="00007625" w:rsidRPr="00D5297B">
        <w:instrText xml:space="preserve"> REF _Ref442263553 \r \h  \* MERGEFORMAT </w:instrText>
      </w:r>
      <w:r w:rsidR="00007625" w:rsidRPr="00D5297B">
        <w:fldChar w:fldCharType="separate"/>
      </w:r>
      <w:r w:rsidR="006305A1" w:rsidRPr="00D5297B">
        <w:rPr>
          <w:sz w:val="24"/>
          <w:szCs w:val="24"/>
        </w:rPr>
        <w:t>3.3.14.4</w:t>
      </w:r>
      <w:r w:rsidR="00007625" w:rsidRPr="00D5297B">
        <w:fldChar w:fldCharType="end"/>
      </w:r>
      <w:r w:rsidRPr="00D5297B">
        <w:rPr>
          <w:sz w:val="24"/>
          <w:szCs w:val="24"/>
        </w:rPr>
        <w:t>). Выбор способа обеспечения исполнения</w:t>
      </w:r>
      <w:r w:rsidRPr="00DB5A15">
        <w:rPr>
          <w:sz w:val="24"/>
          <w:szCs w:val="24"/>
        </w:rPr>
        <w:t xml:space="preserve">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1"/>
      <w:bookmarkEnd w:id="532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3.12</w:t>
      </w:r>
      <w:r w:rsidR="00D161E0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D161E0">
        <w:rPr>
          <w:bCs w:val="0"/>
          <w:sz w:val="24"/>
          <w:szCs w:val="24"/>
        </w:rPr>
      </w:r>
      <w:r w:rsidR="00D161E0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07625">
        <w:fldChar w:fldCharType="begin"/>
      </w:r>
      <w:r w:rsidR="00007625">
        <w:instrText xml:space="preserve"> REF _Ref305753174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3.3.14.3.2</w:t>
      </w:r>
      <w:r w:rsidR="00007625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533"/>
      <w:r w:rsidR="00D5297B">
        <w:rPr>
          <w:sz w:val="24"/>
          <w:szCs w:val="24"/>
        </w:rPr>
        <w:t>2</w:t>
      </w:r>
      <w:r w:rsidR="000A7A8E" w:rsidRPr="00CA44AD">
        <w:rPr>
          <w:sz w:val="24"/>
          <w:szCs w:val="24"/>
        </w:rPr>
        <w:t>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3F71D0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3F71D0">
        <w:rPr>
          <w:sz w:val="24"/>
          <w:szCs w:val="24"/>
        </w:rPr>
        <w:t xml:space="preserve">окончания приема заявок, указанных в пункте </w:t>
      </w:r>
      <w:r w:rsidR="00007625" w:rsidRPr="003F71D0">
        <w:fldChar w:fldCharType="begin"/>
      </w:r>
      <w:r w:rsidR="00007625" w:rsidRPr="003F71D0">
        <w:instrText xml:space="preserve"> REF _Ref440289953 \r \h  \* MERGEFORMAT </w:instrText>
      </w:r>
      <w:r w:rsidR="00007625" w:rsidRPr="003F71D0">
        <w:fldChar w:fldCharType="separate"/>
      </w:r>
      <w:r w:rsidR="006305A1" w:rsidRPr="003F71D0">
        <w:rPr>
          <w:sz w:val="24"/>
          <w:szCs w:val="24"/>
        </w:rPr>
        <w:t>3.4.1.3</w:t>
      </w:r>
      <w:r w:rsidR="00007625" w:rsidRPr="003F71D0">
        <w:fldChar w:fldCharType="end"/>
      </w:r>
      <w:r w:rsidRPr="003F71D0">
        <w:rPr>
          <w:sz w:val="24"/>
          <w:szCs w:val="24"/>
        </w:rPr>
        <w:t xml:space="preserve"> настоящей Документации, по адресу: </w:t>
      </w:r>
      <w:r w:rsidR="00DC32FC" w:rsidRPr="003F71D0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3F71D0">
        <w:rPr>
          <w:sz w:val="24"/>
          <w:szCs w:val="24"/>
        </w:rPr>
        <w:t>Горностаева</w:t>
      </w:r>
      <w:r w:rsidR="00DC32FC" w:rsidRPr="003F71D0">
        <w:rPr>
          <w:sz w:val="24"/>
          <w:szCs w:val="24"/>
        </w:rPr>
        <w:t xml:space="preserve"> Татьяна Валентиновна, контактный телефон (495) 747-92-92</w:t>
      </w:r>
      <w:r w:rsidRPr="003F71D0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07625">
        <w:fldChar w:fldCharType="begin"/>
      </w:r>
      <w:r w:rsidR="00007625">
        <w:instrText xml:space="preserve"> REF _Ref467569911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3.3.14.5</w:t>
      </w:r>
      <w:r w:rsidR="00007625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 xml:space="preserve">). В случае,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3F71D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 xml:space="preserve">исполнения обязательств, связанных с участием в Запросе предложений и подачей </w:t>
      </w:r>
      <w:r w:rsidRPr="003F71D0">
        <w:rPr>
          <w:szCs w:val="24"/>
        </w:rPr>
        <w:t>Заявки,</w:t>
      </w:r>
      <w:r w:rsidRPr="003F71D0">
        <w:rPr>
          <w:rFonts w:eastAsia="Calibri"/>
          <w:szCs w:val="24"/>
          <w:lang w:eastAsia="en-US"/>
        </w:rPr>
        <w:t xml:space="preserve"> копию </w:t>
      </w:r>
      <w:r w:rsidRPr="003F71D0">
        <w:rPr>
          <w:szCs w:val="24"/>
        </w:rPr>
        <w:t>платежного</w:t>
      </w:r>
      <w:r w:rsidRPr="003F71D0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3F71D0">
        <w:fldChar w:fldCharType="begin"/>
      </w:r>
      <w:r w:rsidR="00007625" w:rsidRPr="003F71D0">
        <w:instrText xml:space="preserve"> REF _Ref55335823 \r \h  \* MERGEFORMAT </w:instrText>
      </w:r>
      <w:r w:rsidR="00007625" w:rsidRPr="003F71D0">
        <w:fldChar w:fldCharType="separate"/>
      </w:r>
      <w:r w:rsidR="006305A1" w:rsidRPr="003F71D0">
        <w:rPr>
          <w:rFonts w:eastAsia="Calibri"/>
          <w:szCs w:val="24"/>
          <w:lang w:eastAsia="en-US"/>
        </w:rPr>
        <w:t>5.6</w:t>
      </w:r>
      <w:r w:rsidR="00007625" w:rsidRPr="003F71D0">
        <w:fldChar w:fldCharType="end"/>
      </w:r>
      <w:r w:rsidRPr="003F71D0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3F71D0">
        <w:rPr>
          <w:rFonts w:eastAsia="Calibri"/>
          <w:szCs w:val="24"/>
          <w:lang w:eastAsia="en-US"/>
        </w:rPr>
        <w:t>Горностаевой</w:t>
      </w:r>
      <w:r w:rsidRPr="003F71D0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FB1064" w:rsidRPr="003F71D0">
          <w:rPr>
            <w:rFonts w:eastAsia="Calibri"/>
            <w:u w:val="single"/>
            <w:lang w:eastAsia="en-US"/>
          </w:rPr>
          <w:t>Gornostaeva.TV@mrsk-1.ru</w:t>
        </w:r>
      </w:hyperlink>
      <w:r w:rsidRPr="003F71D0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3F71D0">
        <w:rPr>
          <w:szCs w:val="24"/>
        </w:rPr>
        <w:t xml:space="preserve">до момента истечения срока окончания приема заявок (п. </w:t>
      </w:r>
      <w:r w:rsidR="00007625" w:rsidRPr="003F71D0">
        <w:fldChar w:fldCharType="begin"/>
      </w:r>
      <w:r w:rsidR="00007625" w:rsidRPr="003F71D0">
        <w:instrText xml:space="preserve"> REF _Ref440289953 \r \h  \* MERGEFORMAT </w:instrText>
      </w:r>
      <w:r w:rsidR="00007625" w:rsidRPr="003F71D0">
        <w:fldChar w:fldCharType="separate"/>
      </w:r>
      <w:r w:rsidR="006305A1" w:rsidRPr="003F71D0">
        <w:rPr>
          <w:szCs w:val="24"/>
        </w:rPr>
        <w:t>3.4.1.3</w:t>
      </w:r>
      <w:r w:rsidR="00007625" w:rsidRPr="003F71D0">
        <w:fldChar w:fldCharType="end"/>
      </w:r>
      <w:r w:rsidRPr="003F71D0">
        <w:rPr>
          <w:szCs w:val="24"/>
        </w:rPr>
        <w:t>).</w:t>
      </w:r>
    </w:p>
    <w:p w:rsidR="006D2FCD" w:rsidRPr="003F71D0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3F71D0">
        <w:rPr>
          <w:rFonts w:eastAsia="Calibri"/>
          <w:szCs w:val="24"/>
          <w:lang w:eastAsia="en-US"/>
        </w:rPr>
        <w:t>Реквизиты</w:t>
      </w:r>
      <w:r w:rsidRPr="003F71D0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3F71D0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3F71D0">
        <w:rPr>
          <w:sz w:val="24"/>
          <w:szCs w:val="24"/>
          <w:u w:val="single"/>
        </w:rPr>
        <w:lastRenderedPageBreak/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3F71D0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3F71D0">
        <w:rPr>
          <w:sz w:val="24"/>
          <w:szCs w:val="24"/>
        </w:rPr>
        <w:t>ИНН/КПП: 6901067107/997450001</w:t>
      </w:r>
    </w:p>
    <w:p w:rsidR="006D2FCD" w:rsidRPr="003F71D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F71D0">
        <w:rPr>
          <w:sz w:val="24"/>
          <w:szCs w:val="24"/>
        </w:rPr>
        <w:t>р/с: 40702810000000019885 в ПАО РОСБАНК</w:t>
      </w:r>
    </w:p>
    <w:p w:rsidR="006D2FCD" w:rsidRPr="003F71D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F71D0">
        <w:rPr>
          <w:sz w:val="24"/>
          <w:szCs w:val="24"/>
        </w:rPr>
        <w:t>БИК: 044525256</w:t>
      </w:r>
    </w:p>
    <w:p w:rsidR="006D2FCD" w:rsidRPr="003F71D0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3F71D0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3F71D0">
        <w:rPr>
          <w:rFonts w:eastAsia="Calibri"/>
          <w:szCs w:val="24"/>
          <w:lang w:eastAsia="en-US"/>
        </w:rPr>
        <w:t>Предоставленное</w:t>
      </w:r>
      <w:r w:rsidRPr="003F71D0">
        <w:rPr>
          <w:szCs w:val="24"/>
        </w:rPr>
        <w:t xml:space="preserve"> Участником обеспечение исполнения обязательств,</w:t>
      </w:r>
      <w:r w:rsidRPr="00DB5A15">
        <w:rPr>
          <w:szCs w:val="24"/>
        </w:rPr>
        <w:t xml:space="preserve">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8893"/>
      <w:r w:rsidRPr="00382A07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8894"/>
      <w:r w:rsidRPr="00382A07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F71D0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3F71D0">
        <w:rPr>
          <w:bCs w:val="0"/>
          <w:sz w:val="24"/>
          <w:szCs w:val="24"/>
        </w:rPr>
        <w:t>Заявк</w:t>
      </w:r>
      <w:r w:rsidR="00717F60" w:rsidRPr="003F71D0">
        <w:rPr>
          <w:bCs w:val="0"/>
          <w:sz w:val="24"/>
          <w:szCs w:val="24"/>
        </w:rPr>
        <w:t xml:space="preserve">и на ЭТП могут быть поданы до </w:t>
      </w:r>
      <w:r w:rsidR="002B5044" w:rsidRPr="003F71D0">
        <w:rPr>
          <w:b/>
          <w:bCs w:val="0"/>
          <w:sz w:val="24"/>
          <w:szCs w:val="24"/>
        </w:rPr>
        <w:t xml:space="preserve">12 часов 00 минут </w:t>
      </w:r>
      <w:r w:rsidR="003F71D0" w:rsidRPr="003F71D0">
        <w:rPr>
          <w:b/>
          <w:bCs w:val="0"/>
          <w:sz w:val="24"/>
          <w:szCs w:val="24"/>
        </w:rPr>
        <w:t>22</w:t>
      </w:r>
      <w:r w:rsidR="002B5044" w:rsidRPr="003F71D0">
        <w:rPr>
          <w:b/>
          <w:bCs w:val="0"/>
          <w:sz w:val="24"/>
          <w:szCs w:val="24"/>
        </w:rPr>
        <w:t xml:space="preserve"> </w:t>
      </w:r>
      <w:r w:rsidR="003F71D0" w:rsidRPr="003F71D0">
        <w:rPr>
          <w:b/>
          <w:bCs w:val="0"/>
          <w:sz w:val="24"/>
          <w:szCs w:val="24"/>
        </w:rPr>
        <w:t>марта</w:t>
      </w:r>
      <w:r w:rsidR="002B5044" w:rsidRPr="003F71D0">
        <w:rPr>
          <w:b/>
          <w:bCs w:val="0"/>
          <w:sz w:val="24"/>
          <w:szCs w:val="24"/>
        </w:rPr>
        <w:t xml:space="preserve"> </w:t>
      </w:r>
      <w:r w:rsidR="0042517C" w:rsidRPr="003F71D0">
        <w:rPr>
          <w:b/>
          <w:bCs w:val="0"/>
          <w:sz w:val="24"/>
          <w:szCs w:val="24"/>
        </w:rPr>
        <w:t>2018</w:t>
      </w:r>
      <w:r w:rsidR="002B5044" w:rsidRPr="003F71D0">
        <w:rPr>
          <w:b/>
          <w:bCs w:val="0"/>
          <w:sz w:val="24"/>
          <w:szCs w:val="24"/>
        </w:rPr>
        <w:t xml:space="preserve"> года</w:t>
      </w:r>
      <w:r w:rsidR="00BC2634" w:rsidRPr="003F71D0">
        <w:rPr>
          <w:b/>
          <w:bCs w:val="0"/>
          <w:sz w:val="24"/>
          <w:szCs w:val="24"/>
        </w:rPr>
        <w:t xml:space="preserve">, </w:t>
      </w:r>
      <w:r w:rsidR="00BC2634" w:rsidRPr="003F71D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3F71D0">
        <w:rPr>
          <w:bCs w:val="0"/>
          <w:spacing w:val="-2"/>
          <w:sz w:val="24"/>
          <w:szCs w:val="24"/>
        </w:rPr>
        <w:t>(под</w:t>
      </w:r>
      <w:r w:rsidR="00BC2634" w:rsidRPr="003F71D0">
        <w:rPr>
          <w:bCs w:val="0"/>
          <w:sz w:val="24"/>
          <w:szCs w:val="24"/>
        </w:rPr>
        <w:t xml:space="preserve">раздел </w:t>
      </w:r>
      <w:r w:rsidR="00007625" w:rsidRPr="003F71D0">
        <w:fldChar w:fldCharType="begin"/>
      </w:r>
      <w:r w:rsidR="00007625" w:rsidRPr="003F71D0">
        <w:instrText xml:space="preserve"> REF _Ref55336310 \r \h  \* MERGEFORMAT </w:instrText>
      </w:r>
      <w:r w:rsidR="00007625" w:rsidRPr="003F71D0">
        <w:fldChar w:fldCharType="separate"/>
      </w:r>
      <w:r w:rsidR="006305A1" w:rsidRPr="003F71D0">
        <w:rPr>
          <w:bCs w:val="0"/>
          <w:sz w:val="24"/>
          <w:szCs w:val="24"/>
        </w:rPr>
        <w:t>5.1</w:t>
      </w:r>
      <w:r w:rsidR="00007625" w:rsidRPr="003F71D0">
        <w:fldChar w:fldCharType="end"/>
      </w:r>
      <w:r w:rsidR="00BC2634" w:rsidRPr="003F71D0">
        <w:rPr>
          <w:bCs w:val="0"/>
          <w:sz w:val="24"/>
          <w:szCs w:val="24"/>
          <w:lang w:eastAsia="ru-RU"/>
        </w:rPr>
        <w:t>)</w:t>
      </w:r>
      <w:r w:rsidR="00BC2634" w:rsidRPr="003F71D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3F71D0">
        <w:rPr>
          <w:bCs w:val="0"/>
          <w:i/>
          <w:sz w:val="24"/>
          <w:szCs w:val="24"/>
        </w:rPr>
        <w:t>.</w:t>
      </w:r>
      <w:bookmarkEnd w:id="556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</w:t>
      </w:r>
      <w:r w:rsidRPr="00382A07">
        <w:rPr>
          <w:bCs w:val="0"/>
          <w:sz w:val="24"/>
          <w:szCs w:val="24"/>
        </w:rPr>
        <w:lastRenderedPageBreak/>
        <w:t>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70530"/>
      <w:bookmarkStart w:id="567" w:name="_Toc468462443"/>
      <w:bookmarkStart w:id="568" w:name="_Toc469482036"/>
      <w:bookmarkStart w:id="569" w:name="_Toc472411810"/>
      <w:bookmarkStart w:id="570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bookmarkEnd w:id="542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1"/>
      <w:bookmarkEnd w:id="572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992"/>
      <w:bookmarkStart w:id="575" w:name="_Ref468200102"/>
      <w:bookmarkStart w:id="576" w:name="_Toc498588897"/>
      <w:r w:rsidRPr="00382A07">
        <w:t>Оценка Заявок и проведение переговоров</w:t>
      </w:r>
      <w:bookmarkEnd w:id="573"/>
      <w:bookmarkEnd w:id="574"/>
      <w:bookmarkEnd w:id="575"/>
      <w:bookmarkEnd w:id="576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70533"/>
      <w:bookmarkStart w:id="586" w:name="_Toc468462446"/>
      <w:bookmarkStart w:id="587" w:name="_Toc469482039"/>
      <w:bookmarkStart w:id="588" w:name="_Toc472411813"/>
      <w:bookmarkStart w:id="589" w:name="_Toc498588898"/>
      <w:r w:rsidRPr="00382A07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70534"/>
      <w:bookmarkStart w:id="600" w:name="_Toc468462447"/>
      <w:bookmarkStart w:id="601" w:name="_Toc469482040"/>
      <w:bookmarkStart w:id="602" w:name="_Toc472411814"/>
      <w:bookmarkStart w:id="603" w:name="_Toc498588899"/>
      <w:r w:rsidRPr="00382A07">
        <w:rPr>
          <w:szCs w:val="24"/>
        </w:rPr>
        <w:lastRenderedPageBreak/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4"/>
      <w:bookmarkEnd w:id="605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</w:t>
      </w:r>
      <w:r w:rsidRPr="009073D3">
        <w:rPr>
          <w:sz w:val="24"/>
          <w:szCs w:val="24"/>
        </w:rPr>
        <w:t xml:space="preserve">один или несколько членов Коллективного участника) не предоставил </w:t>
      </w:r>
      <w:r w:rsidR="009073D3"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_Ref444179578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5.10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F47C29">
        <w:rPr>
          <w:sz w:val="24"/>
          <w:szCs w:val="24"/>
        </w:rPr>
        <w:t xml:space="preserve"> </w:t>
      </w:r>
      <w:r w:rsidR="00F47C29" w:rsidRPr="009C7028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382A07">
        <w:rPr>
          <w:sz w:val="24"/>
          <w:szCs w:val="24"/>
        </w:rPr>
        <w:t xml:space="preserve">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382A07">
        <w:rPr>
          <w:rFonts w:ascii="Times New Roman" w:hAnsi="Times New Roman" w:cs="Times New Roman"/>
        </w:rPr>
        <w:lastRenderedPageBreak/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6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70535"/>
      <w:bookmarkStart w:id="617" w:name="_Toc468462448"/>
      <w:bookmarkStart w:id="618" w:name="_Toc469482041"/>
      <w:bookmarkStart w:id="619" w:name="_Toc472411815"/>
      <w:bookmarkStart w:id="620" w:name="_Toc498588900"/>
      <w:r w:rsidRPr="00382A07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70536"/>
      <w:bookmarkStart w:id="631" w:name="_Toc468462449"/>
      <w:bookmarkStart w:id="632" w:name="_Toc469482042"/>
      <w:bookmarkStart w:id="633" w:name="_Toc472411816"/>
      <w:bookmarkStart w:id="634" w:name="_Toc498588901"/>
      <w:r w:rsidRPr="00382A07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5" w:name="_Ref303250967"/>
      <w:bookmarkStart w:id="636" w:name="_Toc305697378"/>
      <w:bookmarkStart w:id="637" w:name="_Toc498588902"/>
      <w:bookmarkStart w:id="638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5"/>
      <w:bookmarkEnd w:id="636"/>
      <w:bookmarkEnd w:id="637"/>
      <w:r w:rsidRPr="00382A07">
        <w:t xml:space="preserve"> </w:t>
      </w:r>
    </w:p>
    <w:bookmarkEnd w:id="638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GoBack"/>
      <w:bookmarkEnd w:id="639"/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0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Предложения Участника по повышению цены не рассматриваются, такой </w:t>
      </w:r>
      <w:r w:rsidRPr="00382A07">
        <w:rPr>
          <w:sz w:val="24"/>
          <w:szCs w:val="24"/>
          <w:lang w:eastAsia="ru-RU"/>
        </w:rPr>
        <w:lastRenderedPageBreak/>
        <w:t>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1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2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3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3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</w:t>
      </w:r>
      <w:r w:rsidRPr="00991C07">
        <w:rPr>
          <w:sz w:val="24"/>
          <w:szCs w:val="24"/>
        </w:rPr>
        <w:lastRenderedPageBreak/>
        <w:t xml:space="preserve">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4" w:name="_Ref471821960"/>
      <w:bookmarkStart w:id="645" w:name="_Toc471986593"/>
      <w:bookmarkStart w:id="646" w:name="_Toc472409204"/>
      <w:bookmarkStart w:id="647" w:name="_Toc498588903"/>
      <w:bookmarkStart w:id="648" w:name="_Ref303681924"/>
      <w:bookmarkStart w:id="649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4"/>
      <w:bookmarkEnd w:id="645"/>
      <w:bookmarkEnd w:id="646"/>
      <w:bookmarkEnd w:id="647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3F71D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3F71D0">
        <w:rPr>
          <w:sz w:val="24"/>
          <w:szCs w:val="24"/>
        </w:rPr>
        <w:t xml:space="preserve">приоритета при поставке продукции российского происхождения принимается </w:t>
      </w:r>
      <w:r w:rsidRPr="003F71D0">
        <w:rPr>
          <w:i/>
          <w:sz w:val="24"/>
          <w:szCs w:val="24"/>
          <w:lang w:val="en-US"/>
        </w:rPr>
        <w:t>k</w:t>
      </w:r>
      <w:r w:rsidRPr="003F71D0">
        <w:rPr>
          <w:i/>
          <w:sz w:val="24"/>
          <w:szCs w:val="24"/>
          <w:vertAlign w:val="subscript"/>
        </w:rPr>
        <w:t>ПРИОР</w:t>
      </w:r>
      <w:r w:rsidRPr="003F71D0">
        <w:rPr>
          <w:sz w:val="24"/>
          <w:szCs w:val="24"/>
        </w:rPr>
        <w:t xml:space="preserve">=0,85, иначе </w:t>
      </w:r>
      <w:r w:rsidRPr="003F71D0">
        <w:rPr>
          <w:i/>
          <w:sz w:val="24"/>
          <w:szCs w:val="24"/>
          <w:lang w:val="en-US"/>
        </w:rPr>
        <w:t>k</w:t>
      </w:r>
      <w:r w:rsidRPr="003F71D0">
        <w:rPr>
          <w:i/>
          <w:sz w:val="24"/>
          <w:szCs w:val="24"/>
          <w:vertAlign w:val="subscript"/>
        </w:rPr>
        <w:t>ПРИОР</w:t>
      </w:r>
      <w:r w:rsidRPr="003F71D0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3F71D0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F71D0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71D0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3F71D0">
        <w:fldChar w:fldCharType="begin"/>
      </w:r>
      <w:r w:rsidR="00007625" w:rsidRPr="003F71D0">
        <w:instrText xml:space="preserve"> REF _Ref303251044 \r \h  \* MERGEFORMAT </w:instrText>
      </w:r>
      <w:r w:rsidR="00007625" w:rsidRPr="003F71D0">
        <w:fldChar w:fldCharType="separate"/>
      </w:r>
      <w:r w:rsidR="006305A1" w:rsidRPr="003F71D0">
        <w:rPr>
          <w:rFonts w:ascii="Times New Roman" w:hAnsi="Times New Roman" w:cs="Times New Roman"/>
          <w:sz w:val="24"/>
          <w:szCs w:val="24"/>
        </w:rPr>
        <w:t>3.10</w:t>
      </w:r>
      <w:r w:rsidR="00007625" w:rsidRPr="003F71D0">
        <w:fldChar w:fldCharType="end"/>
      </w:r>
      <w:r w:rsidRPr="003F71D0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</w:t>
      </w:r>
      <w:r w:rsidRPr="001018D6">
        <w:rPr>
          <w:rFonts w:ascii="Times New Roman" w:hAnsi="Times New Roman" w:cs="Times New Roman"/>
          <w:sz w:val="24"/>
          <w:szCs w:val="24"/>
        </w:rPr>
        <w:t xml:space="preserve">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lastRenderedPageBreak/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1018D6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 xml:space="preserve">Пр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 (РФ) = ∑ 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ед. прод. (РФ) = </w:t>
      </w: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>*Ц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 xml:space="preserve"> (РФ) нач.(макс)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r w:rsidRPr="001018D6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  <w:lang w:val="en-US"/>
        </w:rPr>
        <w:t>kf</w:t>
      </w:r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1018D6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lastRenderedPageBreak/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0" w:name="_Ref472412060"/>
      <w:bookmarkStart w:id="651" w:name="_Ref472412072"/>
      <w:bookmarkStart w:id="652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8"/>
      <w:bookmarkEnd w:id="649"/>
      <w:bookmarkEnd w:id="650"/>
      <w:bookmarkEnd w:id="651"/>
      <w:bookmarkEnd w:id="652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3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3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наилучшей</w:t>
      </w:r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4" w:name="_Ref303251044"/>
      <w:bookmarkStart w:id="655" w:name="_Toc498588905"/>
      <w:bookmarkStart w:id="656" w:name="_Ref191386295"/>
      <w:r w:rsidRPr="00382A07">
        <w:t>Признание запроса предложений несостоявшимся</w:t>
      </w:r>
      <w:bookmarkEnd w:id="654"/>
      <w:bookmarkEnd w:id="655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7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8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9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9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0" w:name="_Ref465670219"/>
      <w:bookmarkStart w:id="661" w:name="_Toc468441704"/>
      <w:bookmarkStart w:id="662" w:name="_Toc498588906"/>
      <w:bookmarkStart w:id="663" w:name="_Ref303683929"/>
      <w:r w:rsidRPr="004A1A68">
        <w:rPr>
          <w:bCs w:val="0"/>
        </w:rPr>
        <w:t>Антидемпинговые меры</w:t>
      </w:r>
      <w:bookmarkEnd w:id="660"/>
      <w:bookmarkEnd w:id="661"/>
      <w:bookmarkEnd w:id="662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4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4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5" w:name="_Ref468462141"/>
      <w:bookmarkStart w:id="666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6"/>
      <w:bookmarkEnd w:id="663"/>
      <w:bookmarkEnd w:id="665"/>
      <w:bookmarkEnd w:id="666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7" w:name="_Ref294695403"/>
      <w:bookmarkStart w:id="668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7"/>
      <w:bookmarkEnd w:id="668"/>
      <w:r w:rsidR="00717F60" w:rsidRPr="004A1A68">
        <w:rPr>
          <w:sz w:val="24"/>
          <w:szCs w:val="24"/>
        </w:rPr>
        <w:t xml:space="preserve"> 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3.11</w:t>
      </w:r>
      <w:r w:rsidR="00007625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9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r w:rsidR="00696966" w:rsidRPr="004A1A68">
        <w:rPr>
          <w:sz w:val="24"/>
          <w:szCs w:val="24"/>
        </w:rPr>
        <w:t>наилучшей</w:t>
      </w:r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9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07625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_Ref294695403 \n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07625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D161E0">
        <w:fldChar w:fldCharType="separate"/>
      </w:r>
      <w:r w:rsidR="006305A1">
        <w:rPr>
          <w:bCs w:val="0"/>
          <w:sz w:val="24"/>
          <w:szCs w:val="24"/>
        </w:rPr>
        <w:t>3.13</w:t>
      </w:r>
      <w:r w:rsidR="00D161E0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>
        <w:fldChar w:fldCharType="begin"/>
      </w:r>
      <w:r w:rsidR="00007625">
        <w:instrText xml:space="preserve"> REF _Ref466909528 \r \h  \* MERGEFORMAT </w:instrText>
      </w:r>
      <w:r w:rsidR="00007625">
        <w:fldChar w:fldCharType="separate"/>
      </w:r>
      <w:r w:rsidR="006305A1" w:rsidRPr="000D2D6A">
        <w:rPr>
          <w:sz w:val="24"/>
          <w:szCs w:val="24"/>
        </w:rPr>
        <w:t>3.3.8.9</w:t>
      </w:r>
      <w:r w:rsidR="00007625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_Ref305979053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3.12.5</w:t>
      </w:r>
      <w:r w:rsidR="00007625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 xml:space="preserve">, может быть полностью или частично удержано по решению закупочной комиссии на </w:t>
      </w:r>
      <w:r w:rsidRPr="001018D6">
        <w:rPr>
          <w:sz w:val="24"/>
          <w:szCs w:val="24"/>
        </w:rPr>
        <w:lastRenderedPageBreak/>
        <w:t>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0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Toc181693189"/>
      <w:bookmarkStart w:id="673" w:name="_Ref190680463"/>
      <w:bookmarkStart w:id="674" w:name="_Ref306140410"/>
      <w:bookmarkStart w:id="675" w:name="_Ref306142159"/>
      <w:bookmarkStart w:id="676" w:name="_Ref468200380"/>
      <w:bookmarkStart w:id="677" w:name="_Ref468200508"/>
      <w:bookmarkStart w:id="678" w:name="_Ref303102866"/>
      <w:bookmarkStart w:id="679" w:name="_Toc305835589"/>
      <w:bookmarkStart w:id="680" w:name="_Ref303683952"/>
      <w:bookmarkStart w:id="681" w:name="__RefNumPara__840_922829174"/>
      <w:bookmarkEnd w:id="671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2412218"/>
      <w:bookmarkStart w:id="683" w:name="_Ref472412231"/>
      <w:bookmarkStart w:id="684" w:name="_Ref472412248"/>
      <w:bookmarkStart w:id="685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2"/>
      <w:bookmarkEnd w:id="673"/>
      <w:bookmarkEnd w:id="674"/>
      <w:bookmarkEnd w:id="675"/>
      <w:bookmarkEnd w:id="676"/>
      <w:bookmarkEnd w:id="677"/>
      <w:bookmarkEnd w:id="682"/>
      <w:bookmarkEnd w:id="683"/>
      <w:bookmarkEnd w:id="684"/>
      <w:bookmarkEnd w:id="685"/>
      <w:r w:rsidRPr="001018D6">
        <w:t xml:space="preserve"> </w:t>
      </w:r>
      <w:bookmarkEnd w:id="678"/>
      <w:bookmarkEnd w:id="679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6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6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а также на этапе преддговорных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7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4A1A68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3.12.6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7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8" w:name="_Ref303694483"/>
      <w:bookmarkStart w:id="689" w:name="_Toc305835590"/>
      <w:bookmarkStart w:id="690" w:name="_Ref306140451"/>
      <w:bookmarkStart w:id="691" w:name="_Toc498588909"/>
      <w:r w:rsidRPr="004A1A68">
        <w:t xml:space="preserve">Уведомление о результатах </w:t>
      </w:r>
      <w:bookmarkEnd w:id="688"/>
      <w:bookmarkEnd w:id="689"/>
      <w:r w:rsidRPr="004A1A68">
        <w:t>запроса предложений</w:t>
      </w:r>
      <w:bookmarkEnd w:id="690"/>
      <w:bookmarkEnd w:id="691"/>
    </w:p>
    <w:bookmarkEnd w:id="680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2" w:name="_Ref440270568"/>
      <w:bookmarkStart w:id="693" w:name="_Ref440274159"/>
      <w:bookmarkStart w:id="694" w:name="_Ref440292555"/>
      <w:bookmarkStart w:id="695" w:name="_Ref440292779"/>
      <w:bookmarkStart w:id="696" w:name="_Toc498588910"/>
      <w:r w:rsidRPr="00382A07">
        <w:rPr>
          <w:szCs w:val="24"/>
        </w:rPr>
        <w:lastRenderedPageBreak/>
        <w:t>Техническая часть</w:t>
      </w:r>
      <w:bookmarkEnd w:id="692"/>
      <w:bookmarkEnd w:id="693"/>
      <w:bookmarkEnd w:id="694"/>
      <w:bookmarkEnd w:id="695"/>
      <w:bookmarkEnd w:id="696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7" w:name="_Toc176064096"/>
      <w:bookmarkStart w:id="698" w:name="_Toc176338524"/>
      <w:bookmarkStart w:id="699" w:name="_Toc180399752"/>
      <w:bookmarkStart w:id="700" w:name="_Toc191205941"/>
      <w:bookmarkStart w:id="701" w:name="_Toc194315544"/>
      <w:bookmarkStart w:id="702" w:name="_Toc423421725"/>
      <w:bookmarkStart w:id="703" w:name="_Toc498588911"/>
      <w:r w:rsidRPr="00382A07">
        <w:t>Общие требования к условиям поставки продукции</w:t>
      </w:r>
      <w:bookmarkStart w:id="704" w:name="_Toc176064097"/>
      <w:bookmarkStart w:id="705" w:name="_Toc176338525"/>
      <w:bookmarkStart w:id="706" w:name="_Toc180399753"/>
      <w:bookmarkStart w:id="707" w:name="_Toc189457101"/>
      <w:bookmarkStart w:id="708" w:name="_Toc189461737"/>
      <w:bookmarkStart w:id="709" w:name="_Toc189462011"/>
      <w:bookmarkStart w:id="710" w:name="_Toc191273610"/>
      <w:bookmarkStart w:id="711" w:name="_Toc167189319"/>
      <w:bookmarkStart w:id="712" w:name="_Toc168725254"/>
      <w:bookmarkEnd w:id="697"/>
      <w:bookmarkEnd w:id="698"/>
      <w:bookmarkEnd w:id="699"/>
      <w:bookmarkEnd w:id="700"/>
      <w:bookmarkEnd w:id="701"/>
      <w:bookmarkEnd w:id="702"/>
      <w:bookmarkEnd w:id="70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3F71D0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8914"/>
      <w:r w:rsidRPr="00382A07">
        <w:t xml:space="preserve">Перечень, объемы и </w:t>
      </w:r>
      <w:r w:rsidRPr="003F71D0">
        <w:t>характеристики закупаемой продукции</w:t>
      </w:r>
      <w:bookmarkEnd w:id="704"/>
      <w:bookmarkEnd w:id="705"/>
      <w:bookmarkEnd w:id="706"/>
      <w:bookmarkEnd w:id="707"/>
      <w:bookmarkEnd w:id="708"/>
      <w:bookmarkEnd w:id="709"/>
      <w:bookmarkEnd w:id="710"/>
      <w:bookmarkEnd w:id="753"/>
      <w:bookmarkEnd w:id="754"/>
      <w:bookmarkEnd w:id="75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8915"/>
      <w:r w:rsidRPr="003F71D0">
        <w:rPr>
          <w:b w:val="0"/>
          <w:szCs w:val="24"/>
        </w:rPr>
        <w:t>Техническ</w:t>
      </w:r>
      <w:r w:rsidR="003776BB" w:rsidRPr="003F71D0">
        <w:rPr>
          <w:b w:val="0"/>
          <w:szCs w:val="24"/>
        </w:rPr>
        <w:t>ое(</w:t>
      </w:r>
      <w:r w:rsidRPr="003F71D0">
        <w:rPr>
          <w:b w:val="0"/>
          <w:szCs w:val="24"/>
        </w:rPr>
        <w:t>ие</w:t>
      </w:r>
      <w:r w:rsidR="003776BB" w:rsidRPr="003F71D0">
        <w:rPr>
          <w:b w:val="0"/>
          <w:szCs w:val="24"/>
        </w:rPr>
        <w:t>)</w:t>
      </w:r>
      <w:r w:rsidRPr="003F71D0">
        <w:rPr>
          <w:b w:val="0"/>
          <w:szCs w:val="24"/>
        </w:rPr>
        <w:t xml:space="preserve"> задани</w:t>
      </w:r>
      <w:r w:rsidR="003776BB" w:rsidRPr="003F71D0">
        <w:rPr>
          <w:b w:val="0"/>
          <w:szCs w:val="24"/>
        </w:rPr>
        <w:t>е(</w:t>
      </w:r>
      <w:r w:rsidRPr="003F71D0">
        <w:rPr>
          <w:b w:val="0"/>
          <w:szCs w:val="24"/>
        </w:rPr>
        <w:t>я</w:t>
      </w:r>
      <w:r w:rsidR="003776BB" w:rsidRPr="003F71D0">
        <w:rPr>
          <w:b w:val="0"/>
          <w:szCs w:val="24"/>
        </w:rPr>
        <w:t>)</w:t>
      </w:r>
      <w:r w:rsidRPr="003F71D0">
        <w:rPr>
          <w:b w:val="0"/>
          <w:szCs w:val="24"/>
        </w:rPr>
        <w:t xml:space="preserve"> </w:t>
      </w:r>
      <w:r w:rsidR="00A154B7" w:rsidRPr="003F71D0">
        <w:rPr>
          <w:b w:val="0"/>
          <w:szCs w:val="24"/>
        </w:rPr>
        <w:t xml:space="preserve">по Лоту №1 (подраздел </w:t>
      </w:r>
      <w:r w:rsidR="00007625" w:rsidRPr="003F71D0">
        <w:fldChar w:fldCharType="begin"/>
      </w:r>
      <w:r w:rsidR="00007625" w:rsidRPr="003F71D0">
        <w:instrText xml:space="preserve"> REF _Ref440275279 \r \h  \* MERGEFORMAT </w:instrText>
      </w:r>
      <w:r w:rsidR="00007625" w:rsidRPr="003F71D0">
        <w:fldChar w:fldCharType="separate"/>
      </w:r>
      <w:r w:rsidR="006305A1" w:rsidRPr="003F71D0">
        <w:rPr>
          <w:b w:val="0"/>
          <w:szCs w:val="24"/>
        </w:rPr>
        <w:t>1.1.4</w:t>
      </w:r>
      <w:r w:rsidR="00007625" w:rsidRPr="003F71D0">
        <w:fldChar w:fldCharType="end"/>
      </w:r>
      <w:r w:rsidR="00A154B7" w:rsidRPr="003F71D0">
        <w:rPr>
          <w:b w:val="0"/>
          <w:szCs w:val="24"/>
        </w:rPr>
        <w:t>)</w:t>
      </w:r>
      <w:r w:rsidRPr="003F71D0">
        <w:rPr>
          <w:b w:val="0"/>
          <w:szCs w:val="24"/>
        </w:rPr>
        <w:t xml:space="preserve"> изложен</w:t>
      </w:r>
      <w:r w:rsidR="00F463E8" w:rsidRPr="003F71D0">
        <w:rPr>
          <w:b w:val="0"/>
          <w:szCs w:val="24"/>
        </w:rPr>
        <w:t>о(</w:t>
      </w:r>
      <w:r w:rsidRPr="003F71D0">
        <w:rPr>
          <w:b w:val="0"/>
          <w:szCs w:val="24"/>
        </w:rPr>
        <w:t>ы</w:t>
      </w:r>
      <w:r w:rsidR="00F463E8" w:rsidRPr="003F71D0">
        <w:rPr>
          <w:b w:val="0"/>
          <w:szCs w:val="24"/>
        </w:rPr>
        <w:t>)</w:t>
      </w:r>
      <w:r w:rsidRPr="003F71D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F71D0">
        <w:rPr>
          <w:b w:val="0"/>
          <w:szCs w:val="24"/>
        </w:rPr>
        <w:t>Участник</w:t>
      </w:r>
      <w:r w:rsidRPr="003F71D0">
        <w:rPr>
          <w:b w:val="0"/>
          <w:szCs w:val="24"/>
        </w:rPr>
        <w:t>ам вместе с ней в качестве отдельного документа</w:t>
      </w:r>
      <w:r w:rsidRPr="00382A07">
        <w:rPr>
          <w:b w:val="0"/>
          <w:szCs w:val="24"/>
        </w:rPr>
        <w:t>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382A07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8917"/>
      <w:r w:rsidRPr="00382A07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8918"/>
      <w:bookmarkStart w:id="800" w:name="_Ref194833053"/>
      <w:bookmarkStart w:id="801" w:name="_Ref223496951"/>
      <w:bookmarkStart w:id="80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8923"/>
      <w:bookmarkEnd w:id="711"/>
      <w:bookmarkEnd w:id="712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8924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8925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8926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8928"/>
      <w:bookmarkEnd w:id="5"/>
      <w:bookmarkEnd w:id="681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8929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8930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 опубликованное в [</w:t>
      </w:r>
      <w:r w:rsidRPr="00382A0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руб.РФ.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8931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r w:rsidRPr="00382A07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8933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r w:rsidRPr="00382A07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3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8935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г.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382A07">
              <w:rPr>
                <w:b/>
                <w:sz w:val="18"/>
                <w:szCs w:val="18"/>
              </w:rPr>
              <w:t xml:space="preserve">энерго»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8936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 xml:space="preserve">Технического(их)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 xml:space="preserve"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8938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8939"/>
      <w:r w:rsidRPr="00382A07">
        <w:rPr>
          <w:szCs w:val="24"/>
        </w:rPr>
        <w:lastRenderedPageBreak/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8941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8942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8943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8944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6305A1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6305A1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8946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о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8948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8949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2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3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п/п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полный год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 за [</w:t>
            </w:r>
            <w:r w:rsidRPr="00382A07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8952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6305A1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8954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8955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8956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 xml:space="preserve">Информационное письмо о наличии у </w:t>
      </w:r>
      <w:r w:rsidR="00C236C0" w:rsidRPr="00382A07">
        <w:t>Участник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аффилированности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8957"/>
      <w:r w:rsidRPr="00382A07">
        <w:rPr>
          <w:szCs w:val="24"/>
        </w:rPr>
        <w:t xml:space="preserve">Форма письма о наличии у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382A07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382A07">
        <w:rPr>
          <w:b/>
          <w:i/>
          <w:sz w:val="24"/>
          <w:szCs w:val="24"/>
        </w:rPr>
        <w:t>аффилированность };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8958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1D6DBB" w:rsidRDefault="001D6DBB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8960"/>
      <w:r w:rsidRPr="001D6DBB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г.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rPr>
          <w:color w:val="000000"/>
          <w:sz w:val="24"/>
          <w:szCs w:val="24"/>
        </w:rPr>
      </w:pPr>
      <w:r w:rsidRPr="001D6DBB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1D6DBB" w:rsidRPr="001D6DBB" w:rsidRDefault="001D6DBB" w:rsidP="001D6DBB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1D6DBB" w:rsidRPr="001D6DBB" w:rsidTr="007A3D59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1D6DBB" w:rsidRPr="004D0F20" w:rsidTr="007A3D59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1D6DBB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1D6DBB" w:rsidRPr="004D0F20" w:rsidRDefault="001D6DBB" w:rsidP="001D6DBB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1D6DBB" w:rsidRDefault="001D6DBB" w:rsidP="001D6DBB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>(фамилия, имя, отчество подписавшего,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1D6DBB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1D6DBB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1D6DBB" w:rsidRPr="001D6DBB" w:rsidTr="007A3D59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D6DB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1D6DBB" w:rsidRPr="001D6DBB" w:rsidRDefault="001D6DBB" w:rsidP="001D6DBB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1D6DBB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1D6DBB" w:rsidRPr="001D6DBB" w:rsidRDefault="001D6DBB" w:rsidP="001D6DBB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1D6DBB" w:rsidRPr="001D6DBB" w:rsidRDefault="001D6DBB" w:rsidP="001D6DBB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1D6DBB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1D6DBB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1D6DBB" w:rsidRPr="001D6DBB" w:rsidTr="007A3D59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D6DBB" w:rsidRPr="001D6DBB" w:rsidTr="007A3D59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9073D3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1D6DBB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1D6DBB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1D6DBB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42517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1D6DBB" w:rsidRPr="001D6DBB" w:rsidTr="007A3D59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1D6DBB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1D6DBB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D6DBB" w:rsidRPr="001D6DBB" w:rsidRDefault="001D6DBB" w:rsidP="001D6DB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1D6DBB" w:rsidP="001D6DBB">
      <w:pPr>
        <w:spacing w:line="240" w:lineRule="auto"/>
        <w:rPr>
          <w:szCs w:val="24"/>
        </w:rPr>
      </w:pPr>
      <w:r w:rsidRPr="001D6DBB">
        <w:t>Приведённые в форме сведения о физических и юридических лицах являются условными и указаны в качестве примера.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A134D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8963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26A75" w:rsidRPr="00007625" w:rsidRDefault="0000762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007625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007625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8964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8965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8966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9073D3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</w:t>
      </w:r>
      <w:r w:rsidRPr="009073D3">
        <w:rPr>
          <w:sz w:val="24"/>
          <w:szCs w:val="24"/>
        </w:rPr>
        <w:t>, отраженными в  Приложении 1</w:t>
      </w:r>
      <w:r w:rsidR="009073D3" w:rsidRPr="009073D3">
        <w:rPr>
          <w:sz w:val="24"/>
          <w:szCs w:val="24"/>
        </w:rPr>
        <w:t>0</w:t>
      </w:r>
      <w:r w:rsidR="004C0021" w:rsidRPr="009073D3">
        <w:rPr>
          <w:sz w:val="24"/>
          <w:szCs w:val="24"/>
        </w:rPr>
        <w:t xml:space="preserve"> </w:t>
      </w:r>
      <w:r w:rsidRPr="009073D3">
        <w:rPr>
          <w:sz w:val="24"/>
          <w:szCs w:val="24"/>
        </w:rPr>
        <w:t>к письму о подаче оферты «</w:t>
      </w:r>
      <w:r w:rsidR="009073D3" w:rsidRPr="009073D3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9073D3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Участник, подавший Заявку на участие в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производителя(ей)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6305A1" w:rsidRPr="006305A1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производителя(ей) продукции по договору; 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8969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8971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8972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8974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8975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8977"/>
      <w:r w:rsidRPr="00382A07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8978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6305A1" w:rsidRPr="006305A1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612" w:rsidRDefault="00533612">
      <w:pPr>
        <w:spacing w:line="240" w:lineRule="auto"/>
      </w:pPr>
      <w:r>
        <w:separator/>
      </w:r>
    </w:p>
  </w:endnote>
  <w:endnote w:type="continuationSeparator" w:id="0">
    <w:p w:rsidR="00533612" w:rsidRDefault="00533612">
      <w:pPr>
        <w:spacing w:line="240" w:lineRule="auto"/>
      </w:pPr>
      <w:r>
        <w:continuationSeparator/>
      </w:r>
    </w:p>
  </w:endnote>
  <w:endnote w:id="1">
    <w:p w:rsidR="00150188" w:rsidRPr="001D6DBB" w:rsidRDefault="00150188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D161E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1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188" w:rsidRDefault="00150188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FA0376" w:rsidRDefault="0015018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D161E0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D161E0" w:rsidRPr="00FA0376">
      <w:rPr>
        <w:sz w:val="16"/>
        <w:szCs w:val="16"/>
        <w:lang w:eastAsia="ru-RU"/>
      </w:rPr>
      <w:fldChar w:fldCharType="separate"/>
    </w:r>
    <w:r w:rsidR="003F71D0">
      <w:rPr>
        <w:noProof/>
        <w:sz w:val="16"/>
        <w:szCs w:val="16"/>
        <w:lang w:eastAsia="ru-RU"/>
      </w:rPr>
      <w:t>17</w:t>
    </w:r>
    <w:r w:rsidR="00D161E0" w:rsidRPr="00FA0376">
      <w:rPr>
        <w:sz w:val="16"/>
        <w:szCs w:val="16"/>
        <w:lang w:eastAsia="ru-RU"/>
      </w:rPr>
      <w:fldChar w:fldCharType="end"/>
    </w:r>
  </w:p>
  <w:p w:rsidR="00150188" w:rsidRPr="00EE0539" w:rsidRDefault="0015018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3F71D0" w:rsidRPr="003F71D0">
      <w:rPr>
        <w:snapToGrid w:val="0"/>
        <w:sz w:val="18"/>
        <w:szCs w:val="18"/>
      </w:rPr>
      <w:t xml:space="preserve">Договора на </w:t>
    </w:r>
    <w:r w:rsidR="003F71D0" w:rsidRPr="003F71D0">
      <w:rPr>
        <w:sz w:val="18"/>
        <w:szCs w:val="18"/>
      </w:rPr>
      <w:t>поставку строительных материалов</w:t>
    </w:r>
    <w:r w:rsidR="003F71D0" w:rsidRPr="003F71D0">
      <w:rPr>
        <w:snapToGrid w:val="0"/>
        <w:sz w:val="18"/>
        <w:szCs w:val="18"/>
      </w:rPr>
      <w:t xml:space="preserve"> для нужд ПАО «МРСК Центра» (филиала </w:t>
    </w:r>
    <w:r w:rsidR="003F71D0" w:rsidRPr="003F71D0">
      <w:rPr>
        <w:sz w:val="18"/>
        <w:szCs w:val="18"/>
      </w:rPr>
      <w:t>«Воронежэнерго»</w:t>
    </w:r>
    <w:r w:rsidR="003F71D0" w:rsidRPr="003F71D0">
      <w:rPr>
        <w:snapToGrid w:val="0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612" w:rsidRDefault="00533612">
      <w:pPr>
        <w:spacing w:line="240" w:lineRule="auto"/>
      </w:pPr>
      <w:r>
        <w:separator/>
      </w:r>
    </w:p>
  </w:footnote>
  <w:footnote w:type="continuationSeparator" w:id="0">
    <w:p w:rsidR="00533612" w:rsidRDefault="00533612">
      <w:pPr>
        <w:spacing w:line="240" w:lineRule="auto"/>
      </w:pPr>
      <w:r>
        <w:continuationSeparator/>
      </w:r>
    </w:p>
  </w:footnote>
  <w:footnote w:id="1">
    <w:p w:rsidR="00150188" w:rsidRPr="00B36685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150188" w:rsidRDefault="00150188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150188" w:rsidRDefault="00150188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150188" w:rsidRPr="00F83889" w:rsidRDefault="00150188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150188" w:rsidRDefault="00150188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Pr="00930031" w:rsidRDefault="00150188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188" w:rsidRDefault="001501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B4F00"/>
    <w:rsid w:val="001C01F9"/>
    <w:rsid w:val="001C325A"/>
    <w:rsid w:val="001C3F34"/>
    <w:rsid w:val="001C53D9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3F71D0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3612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297B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0B4F5-3F49-43DA-A1A3-69EFB86CE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88</Pages>
  <Words>29878</Words>
  <Characters>170311</Characters>
  <Application>Microsoft Office Word</Application>
  <DocSecurity>0</DocSecurity>
  <Lines>1419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199790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56</cp:revision>
  <cp:lastPrinted>2015-12-29T14:27:00Z</cp:lastPrinted>
  <dcterms:created xsi:type="dcterms:W3CDTF">2016-12-02T12:44:00Z</dcterms:created>
  <dcterms:modified xsi:type="dcterms:W3CDTF">2018-03-06T13:31:00Z</dcterms:modified>
</cp:coreProperties>
</file>